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85544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bookmarkStart w:id="0" w:name="_GoBack"/>
      <w:bookmarkEnd w:id="0"/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E36404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E372E">
        <w:rPr>
          <w:rFonts w:ascii="Times New Roman" w:hAnsi="Times New Roman"/>
          <w:lang w:val="en-US"/>
        </w:rPr>
        <w:t>«_____»________________20</w:t>
      </w:r>
      <w:r w:rsidR="00B63AC3" w:rsidRPr="001E372E">
        <w:rPr>
          <w:rFonts w:ascii="Times New Roman" w:hAnsi="Times New Roman"/>
          <w:lang w:val="en-US"/>
        </w:rPr>
        <w:t>2</w:t>
      </w:r>
      <w:r w:rsidR="00CE2BAD" w:rsidRPr="00E36404">
        <w:rPr>
          <w:rFonts w:ascii="Times New Roman" w:hAnsi="Times New Roman"/>
          <w:lang w:val="en-US"/>
        </w:rPr>
        <w:t>1</w:t>
      </w:r>
    </w:p>
    <w:p w:rsidR="00430D4C" w:rsidRPr="001E372E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E372E">
        <w:rPr>
          <w:rFonts w:ascii="Times New Roman" w:hAnsi="Times New Roman"/>
          <w:sz w:val="24"/>
          <w:szCs w:val="24"/>
        </w:rPr>
        <w:t>пер</w:t>
      </w:r>
      <w:proofErr w:type="gramStart"/>
      <w:r w:rsidR="001E372E">
        <w:rPr>
          <w:rFonts w:ascii="Times New Roman" w:hAnsi="Times New Roman"/>
          <w:sz w:val="24"/>
          <w:szCs w:val="24"/>
        </w:rPr>
        <w:t>.П</w:t>
      </w:r>
      <w:proofErr w:type="gramEnd"/>
      <w:r w:rsidR="001E372E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D1FC8">
        <w:rPr>
          <w:rFonts w:ascii="Times New Roman" w:hAnsi="Times New Roman"/>
          <w:sz w:val="24"/>
          <w:szCs w:val="24"/>
        </w:rPr>
        <w:t>1</w:t>
      </w:r>
      <w:r w:rsidR="001E372E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E36404">
        <w:rPr>
          <w:rFonts w:ascii="Times New Roman" w:hAnsi="Times New Roman"/>
          <w:sz w:val="24"/>
          <w:szCs w:val="24"/>
        </w:rPr>
        <w:t>2012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426483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1E372E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  <w:r w:rsidR="001E372E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E372E">
        <w:rPr>
          <w:rFonts w:ascii="Times New Roman" w:hAnsi="Times New Roman"/>
          <w:sz w:val="24"/>
          <w:szCs w:val="24"/>
        </w:rPr>
        <w:t>43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8D1FC8">
        <w:rPr>
          <w:rFonts w:ascii="Times New Roman" w:hAnsi="Times New Roman"/>
          <w:sz w:val="24"/>
          <w:szCs w:val="24"/>
          <w:u w:val="single"/>
        </w:rPr>
        <w:t>10165</w:t>
      </w:r>
      <w:r w:rsidR="00F97BBA" w:rsidRPr="00D17571">
        <w:rPr>
          <w:rFonts w:ascii="Times New Roman" w:hAnsi="Times New Roman"/>
          <w:sz w:val="24"/>
          <w:szCs w:val="24"/>
          <w:u w:val="single"/>
        </w:rPr>
        <w:t>,00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1E372E">
        <w:rPr>
          <w:rFonts w:ascii="Times New Roman" w:hAnsi="Times New Roman"/>
          <w:sz w:val="24"/>
          <w:szCs w:val="24"/>
          <w:u w:val="single"/>
        </w:rPr>
        <w:t>9726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1E372E">
        <w:rPr>
          <w:rFonts w:ascii="Times New Roman" w:hAnsi="Times New Roman"/>
          <w:sz w:val="24"/>
          <w:szCs w:val="24"/>
          <w:u w:val="single"/>
        </w:rPr>
        <w:t>3125,4</w:t>
      </w:r>
      <w:r w:rsidR="008A2326">
        <w:rPr>
          <w:rFonts w:ascii="Times New Roman" w:hAnsi="Times New Roman"/>
          <w:sz w:val="24"/>
          <w:szCs w:val="24"/>
          <w:u w:val="single"/>
        </w:rPr>
        <w:t>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="001E372E">
        <w:rPr>
          <w:rFonts w:ascii="Times New Roman" w:hAnsi="Times New Roman"/>
          <w:sz w:val="24"/>
          <w:szCs w:val="24"/>
        </w:rPr>
        <w:t>272,4 кв</w:t>
      </w:r>
      <w:proofErr w:type="gramStart"/>
      <w:r w:rsidR="001E372E">
        <w:rPr>
          <w:rFonts w:ascii="Times New Roman" w:hAnsi="Times New Roman"/>
          <w:sz w:val="24"/>
          <w:szCs w:val="24"/>
        </w:rPr>
        <w:t>.м</w:t>
      </w:r>
      <w:proofErr w:type="gramEnd"/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14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1E372E">
        <w:rPr>
          <w:rFonts w:ascii="Times New Roman" w:hAnsi="Times New Roman"/>
          <w:sz w:val="24"/>
          <w:szCs w:val="24"/>
          <w:u w:val="single"/>
        </w:rPr>
        <w:t>46:23:010305:48</w:t>
      </w: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46FED" w:rsidP="00B46FE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</w:t>
            </w: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B46FED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Следы увлажнения цоколя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46FE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B46FE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46FE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B46FED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B46FE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B46FE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B46FED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B46FE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андулен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B46FED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креплений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B46FE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B46FED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Волосные </w:t>
            </w:r>
            <w:r w:rsidR="00426483">
              <w:rPr>
                <w:rFonts w:ascii="Times New Roman" w:hAnsi="Times New Roman"/>
                <w:sz w:val="24"/>
                <w:szCs w:val="24"/>
              </w:rPr>
              <w:t>трещи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B46FED" w:rsidP="00B46FE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426483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Мелкие трещины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 w:rsidR="00B46FED">
              <w:rPr>
                <w:rFonts w:ascii="Times New Roman" w:hAnsi="Times New Roman"/>
                <w:sz w:val="24"/>
                <w:szCs w:val="24"/>
              </w:rPr>
              <w:t xml:space="preserve">, входная </w:t>
            </w:r>
            <w:r w:rsidR="00426483">
              <w:rPr>
                <w:rFonts w:ascii="Times New Roman" w:hAnsi="Times New Roman"/>
                <w:sz w:val="24"/>
                <w:szCs w:val="24"/>
              </w:rPr>
              <w:t>металлическая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2648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42648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426483">
              <w:rPr>
                <w:rFonts w:ascii="Times New Roman" w:hAnsi="Times New Roman"/>
                <w:sz w:val="24"/>
                <w:szCs w:val="24"/>
              </w:rPr>
              <w:t>окрашено, обои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2648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Местами отставание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42648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</w:t>
            </w:r>
            <w:r w:rsidR="00426483">
              <w:rPr>
                <w:rFonts w:ascii="Times New Roman" w:hAnsi="Times New Roman"/>
                <w:sz w:val="24"/>
                <w:szCs w:val="24"/>
              </w:rPr>
              <w:t xml:space="preserve"> окрашено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2648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Мелкие трещины</w:t>
            </w: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42648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42648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Водопровод центральный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42648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центральный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42648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Сетевой природный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42648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</w:t>
            </w:r>
            <w:r w:rsidR="00426483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 w:rsidRPr="009430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42648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2648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Мелкие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трещены</w:t>
            </w:r>
            <w:proofErr w:type="spellEnd"/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CE2BAD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CE2BAD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CE2B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CE2BAD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372E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85544"/>
    <w:rsid w:val="003C0701"/>
    <w:rsid w:val="004167D0"/>
    <w:rsid w:val="00426483"/>
    <w:rsid w:val="00430D4C"/>
    <w:rsid w:val="00465BA9"/>
    <w:rsid w:val="0048504B"/>
    <w:rsid w:val="004A55A6"/>
    <w:rsid w:val="004B248C"/>
    <w:rsid w:val="004E65AE"/>
    <w:rsid w:val="004F695B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46FED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E2BAD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6404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31C53-D639-4A5F-8D3A-FD2B9B41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24</cp:revision>
  <cp:lastPrinted>2020-12-30T07:54:00Z</cp:lastPrinted>
  <dcterms:created xsi:type="dcterms:W3CDTF">2020-12-15T10:58:00Z</dcterms:created>
  <dcterms:modified xsi:type="dcterms:W3CDTF">2021-02-15T10:34:00Z</dcterms:modified>
</cp:coreProperties>
</file>